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435249B1" w:rsidR="00EF2178" w:rsidRPr="00403BFD" w:rsidRDefault="00EF2178" w:rsidP="007B026E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ANEXO I</w:t>
      </w:r>
      <w:r w:rsidR="00171213">
        <w:rPr>
          <w:rFonts w:ascii="Arial" w:hAnsi="Arial" w:cs="Arial"/>
          <w:b/>
          <w:bCs/>
          <w:color w:val="auto"/>
        </w:rPr>
        <w:t>V</w:t>
      </w:r>
    </w:p>
    <w:p w14:paraId="7F03116A" w14:textId="77777777" w:rsidR="00C91690" w:rsidRPr="00403BFD" w:rsidRDefault="00C91690" w:rsidP="00C91690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MODELO(S) REFERENTE(S) A PLANILHA DE PROPOSTA</w:t>
      </w:r>
    </w:p>
    <w:p w14:paraId="083400E1" w14:textId="07BE597C" w:rsidR="00914BB0" w:rsidRDefault="00914BB0" w:rsidP="00914BB0">
      <w:pPr>
        <w:pStyle w:val="Nivel2"/>
        <w:numPr>
          <w:ilvl w:val="0"/>
          <w:numId w:val="0"/>
        </w:numPr>
        <w:rPr>
          <w:i/>
          <w:color w:val="FF0000"/>
        </w:rPr>
      </w:pPr>
      <w:permStart w:id="137516144" w:edGrp="everyone"/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"/>
        <w:gridCol w:w="3170"/>
        <w:gridCol w:w="1227"/>
        <w:gridCol w:w="712"/>
        <w:gridCol w:w="1059"/>
        <w:gridCol w:w="1056"/>
        <w:gridCol w:w="1565"/>
      </w:tblGrid>
      <w:tr w:rsidR="00604402" w:rsidRPr="003971FB" w14:paraId="01392254" w14:textId="77777777" w:rsidTr="00604402">
        <w:trPr>
          <w:trHeight w:val="300"/>
          <w:jc w:val="center"/>
        </w:trPr>
        <w:tc>
          <w:tcPr>
            <w:tcW w:w="10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3F2AB4A" w14:textId="77777777" w:rsidR="00604402" w:rsidRPr="003971FB" w:rsidRDefault="00604402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A21736" w14:textId="77777777" w:rsidR="00604402" w:rsidRPr="003971FB" w:rsidRDefault="00604402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6170F3" w14:textId="77777777" w:rsidR="00604402" w:rsidRPr="003971FB" w:rsidRDefault="00604402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D36D759" w14:textId="77777777" w:rsidR="00604402" w:rsidRPr="003971FB" w:rsidRDefault="00604402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QTDD</w:t>
            </w:r>
          </w:p>
        </w:tc>
        <w:tc>
          <w:tcPr>
            <w:tcW w:w="1064" w:type="dxa"/>
            <w:vAlign w:val="center"/>
          </w:tcPr>
          <w:p w14:paraId="5F5BCA4E" w14:textId="4B619164" w:rsidR="00604402" w:rsidRPr="003971FB" w:rsidRDefault="00604402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MARCA/ MODELO</w:t>
            </w: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BF0263B" w14:textId="188271FE" w:rsidR="00604402" w:rsidRPr="003971FB" w:rsidRDefault="00604402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VALOR UNIT.</w:t>
            </w:r>
          </w:p>
        </w:tc>
        <w:tc>
          <w:tcPr>
            <w:tcW w:w="1591" w:type="dxa"/>
            <w:vAlign w:val="center"/>
          </w:tcPr>
          <w:p w14:paraId="26F7886A" w14:textId="77777777" w:rsidR="00604402" w:rsidRPr="003971FB" w:rsidRDefault="00604402" w:rsidP="006943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604402" w:rsidRPr="003971FB" w14:paraId="0474C468" w14:textId="77777777" w:rsidTr="00604402">
        <w:trPr>
          <w:trHeight w:val="300"/>
          <w:jc w:val="center"/>
        </w:trPr>
        <w:tc>
          <w:tcPr>
            <w:tcW w:w="10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581A0B5" w14:textId="77777777" w:rsidR="00604402" w:rsidRPr="003971FB" w:rsidRDefault="00604402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1F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BFD4F94" w14:textId="53CD297E" w:rsidR="00604402" w:rsidRPr="003971FB" w:rsidRDefault="00604402" w:rsidP="006044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04402">
              <w:rPr>
                <w:rFonts w:ascii="Arial" w:hAnsi="Arial" w:cs="Arial"/>
                <w:sz w:val="20"/>
                <w:szCs w:val="20"/>
              </w:rPr>
              <w:t>SONDA POLAROGRÁFICA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4402">
              <w:rPr>
                <w:rFonts w:ascii="Arial" w:hAnsi="Arial" w:cs="Arial"/>
                <w:sz w:val="20"/>
                <w:szCs w:val="20"/>
              </w:rPr>
              <w:t>OXIGÊNIO DISSOLVIDO,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4402">
              <w:rPr>
                <w:rFonts w:ascii="Arial" w:hAnsi="Arial" w:cs="Arial"/>
                <w:sz w:val="20"/>
                <w:szCs w:val="20"/>
              </w:rPr>
              <w:t>HI76407/2</w:t>
            </w: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FE2D714" w14:textId="08B39529" w:rsidR="00604402" w:rsidRPr="003971FB" w:rsidRDefault="00604402" w:rsidP="0069434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C61ECE8" w14:textId="5AEAF2F7" w:rsidR="00604402" w:rsidRPr="003971FB" w:rsidRDefault="00604402" w:rsidP="0069434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4" w:type="dxa"/>
          </w:tcPr>
          <w:p w14:paraId="71A1A106" w14:textId="77777777" w:rsidR="00604402" w:rsidRPr="003971FB" w:rsidRDefault="00604402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3CA8DE5" w14:textId="5F6CF28B" w:rsidR="00604402" w:rsidRPr="003971FB" w:rsidRDefault="00604402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14:paraId="1CB26FB9" w14:textId="77777777" w:rsidR="00604402" w:rsidRPr="003971FB" w:rsidRDefault="00604402" w:rsidP="006943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04402" w:rsidRPr="00706FA5" w14:paraId="1103EE01" w14:textId="77777777" w:rsidTr="00604402">
        <w:trPr>
          <w:trHeight w:val="300"/>
          <w:jc w:val="center"/>
        </w:trPr>
        <w:tc>
          <w:tcPr>
            <w:tcW w:w="10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8E84F64" w14:textId="77777777" w:rsidR="00604402" w:rsidRPr="00706FA5" w:rsidRDefault="00604402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06FA5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3B935D2" w14:textId="2158B335" w:rsidR="00604402" w:rsidRPr="00604402" w:rsidRDefault="00604402" w:rsidP="006044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04402">
              <w:rPr>
                <w:rFonts w:ascii="Arial" w:hAnsi="Arial" w:cs="Arial"/>
                <w:sz w:val="20"/>
                <w:szCs w:val="20"/>
              </w:rPr>
              <w:t>PAPEL FILTRO QUALITATIVO,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4402">
              <w:rPr>
                <w:rFonts w:ascii="Arial" w:hAnsi="Arial" w:cs="Arial"/>
                <w:sz w:val="20"/>
                <w:szCs w:val="20"/>
              </w:rPr>
              <w:t>80G, 12.5 CM, PCTE 100U</w:t>
            </w: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4AFE3A11" w14:textId="14DA1B86" w:rsidR="00604402" w:rsidRPr="00706FA5" w:rsidRDefault="00604402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PACOTE 100 UNIDADES</w:t>
            </w: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60675EB" w14:textId="48721ABC" w:rsidR="00604402" w:rsidRPr="00706FA5" w:rsidRDefault="00604402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064" w:type="dxa"/>
          </w:tcPr>
          <w:p w14:paraId="293EA1DE" w14:textId="77777777" w:rsidR="00604402" w:rsidRPr="00706FA5" w:rsidRDefault="00604402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0E686C0" w14:textId="60AB5DE9" w:rsidR="00604402" w:rsidRPr="00706FA5" w:rsidRDefault="00604402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91" w:type="dxa"/>
            <w:vAlign w:val="center"/>
          </w:tcPr>
          <w:p w14:paraId="76CC2713" w14:textId="77777777" w:rsidR="00604402" w:rsidRPr="00706FA5" w:rsidRDefault="00604402" w:rsidP="00694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04402" w:rsidRPr="00706FA5" w14:paraId="75D52247" w14:textId="77777777" w:rsidTr="00604402">
        <w:trPr>
          <w:trHeight w:val="300"/>
          <w:jc w:val="center"/>
        </w:trPr>
        <w:tc>
          <w:tcPr>
            <w:tcW w:w="104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89A0F8C" w14:textId="4D1AAD7A" w:rsidR="00604402" w:rsidRPr="00706FA5" w:rsidRDefault="00604402" w:rsidP="0069434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1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9535D6E" w14:textId="13ABEE74" w:rsidR="00604402" w:rsidRPr="00604402" w:rsidRDefault="00604402" w:rsidP="006044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04402">
              <w:rPr>
                <w:rFonts w:ascii="Arial" w:hAnsi="Arial" w:cs="Arial"/>
                <w:sz w:val="20"/>
                <w:szCs w:val="20"/>
              </w:rPr>
              <w:t>CONE DECANTAÇÃO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4402">
              <w:rPr>
                <w:rFonts w:ascii="Arial" w:hAnsi="Arial" w:cs="Arial"/>
                <w:sz w:val="20"/>
                <w:szCs w:val="20"/>
              </w:rPr>
              <w:t>IMHOF, PLÁSTICO,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4402">
              <w:rPr>
                <w:rFonts w:ascii="Arial" w:hAnsi="Arial" w:cs="Arial"/>
                <w:sz w:val="20"/>
                <w:szCs w:val="20"/>
              </w:rPr>
              <w:t>1000ML, U</w:t>
            </w:r>
          </w:p>
        </w:tc>
        <w:tc>
          <w:tcPr>
            <w:tcW w:w="1132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7E3415A8" w14:textId="118F8CE9" w:rsidR="00604402" w:rsidRPr="00706FA5" w:rsidRDefault="00604402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FRASCO 100 ML</w:t>
            </w:r>
          </w:p>
        </w:tc>
        <w:tc>
          <w:tcPr>
            <w:tcW w:w="71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F2FBFEC" w14:textId="5C788BFE" w:rsidR="00604402" w:rsidRPr="00706FA5" w:rsidRDefault="00604402" w:rsidP="0069434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64" w:type="dxa"/>
          </w:tcPr>
          <w:p w14:paraId="55E29E2B" w14:textId="77777777" w:rsidR="00604402" w:rsidRPr="00706FA5" w:rsidRDefault="00604402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64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1DAC4DD" w14:textId="77777777" w:rsidR="00604402" w:rsidRPr="00706FA5" w:rsidRDefault="00604402" w:rsidP="00694342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91" w:type="dxa"/>
            <w:vAlign w:val="center"/>
          </w:tcPr>
          <w:p w14:paraId="70BF4C0A" w14:textId="77777777" w:rsidR="00604402" w:rsidRPr="00706FA5" w:rsidRDefault="00604402" w:rsidP="0069434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ermEnd w:id="137516144"/>
    <w:p w14:paraId="39928C7A" w14:textId="075935A5" w:rsidR="00914BB0" w:rsidRPr="0096123D" w:rsidRDefault="00171213" w:rsidP="00171213">
      <w:pPr>
        <w:pStyle w:val="Nivel2"/>
        <w:numPr>
          <w:ilvl w:val="0"/>
          <w:numId w:val="0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br/>
      </w:r>
    </w:p>
    <w:p w14:paraId="576690B1" w14:textId="75282BB8" w:rsidR="00403BFD" w:rsidRDefault="00403BFD" w:rsidP="00403BF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88FE716" w14:textId="597C0797" w:rsidR="00403BFD" w:rsidRPr="00BB7A7C" w:rsidRDefault="00914BB0" w:rsidP="00914BB0">
      <w:pPr>
        <w:tabs>
          <w:tab w:val="left" w:pos="717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E166D24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>
        <w:rPr>
          <w:rFonts w:ascii="Arial" w:hAnsi="Arial" w:cs="Arial"/>
          <w:sz w:val="20"/>
          <w:szCs w:val="20"/>
        </w:rPr>
        <w:t>:</w:t>
      </w:r>
    </w:p>
    <w:p w14:paraId="2D65CC4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355B9817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15E6765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45567BC3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21D6BC5C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604EB1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5BAB64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26EEB59B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2EB9B48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25507CBC" w14:textId="77777777" w:rsidR="00403BFD" w:rsidRPr="00F94331" w:rsidRDefault="00403BFD" w:rsidP="00403BFD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FA544A3" w14:textId="77777777" w:rsidR="00685577" w:rsidRDefault="00403BFD" w:rsidP="00403BFD">
      <w:pPr>
        <w:spacing w:line="360" w:lineRule="auto"/>
        <w:rPr>
          <w:rFonts w:ascii="Arial" w:hAnsi="Arial" w:cs="Arial"/>
          <w:sz w:val="22"/>
          <w:szCs w:val="22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</w:p>
    <w:p w14:paraId="74E618B1" w14:textId="417ED6F5" w:rsidR="00685577" w:rsidRDefault="00685577" w:rsidP="00403BF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Declaro que tomei conhecimento do cronograma de entrega e demais especificações exigidas no Termo de Referência e que os materiais ofertados atendem plenamente ao solicitado.</w:t>
      </w:r>
      <w:r w:rsidR="00403BFD" w:rsidRPr="00F94331">
        <w:rPr>
          <w:rFonts w:ascii="Arial" w:hAnsi="Arial" w:cs="Arial"/>
          <w:sz w:val="22"/>
          <w:szCs w:val="22"/>
        </w:rPr>
        <w:tab/>
      </w:r>
    </w:p>
    <w:p w14:paraId="2D39AF21" w14:textId="0569F886" w:rsidR="00C3677A" w:rsidRDefault="00C3677A" w:rsidP="00FD42E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BCE0746" w14:textId="59FC98EC" w:rsidR="00403BFD" w:rsidRPr="00F94331" w:rsidRDefault="00403BFD" w:rsidP="00FD42E3">
      <w:pPr>
        <w:spacing w:line="360" w:lineRule="auto"/>
        <w:jc w:val="center"/>
        <w:rPr>
          <w:rFonts w:ascii="Arial" w:hAnsi="Arial" w:cs="Arial"/>
        </w:rPr>
      </w:pPr>
      <w:r w:rsidRPr="00F94331">
        <w:rPr>
          <w:rFonts w:ascii="Arial" w:hAnsi="Arial" w:cs="Arial"/>
          <w:sz w:val="22"/>
          <w:szCs w:val="22"/>
        </w:rPr>
        <w:t>Data</w:t>
      </w:r>
    </w:p>
    <w:p w14:paraId="0F3FA736" w14:textId="4A838899" w:rsidR="00403BFD" w:rsidRPr="00F94331" w:rsidRDefault="00403BFD" w:rsidP="00FD42E3">
      <w:pPr>
        <w:spacing w:line="360" w:lineRule="auto"/>
        <w:jc w:val="center"/>
        <w:rPr>
          <w:rFonts w:ascii="Arial" w:hAnsi="Arial" w:cs="Arial"/>
        </w:rPr>
      </w:pPr>
      <w:r w:rsidRPr="00F94331">
        <w:rPr>
          <w:rFonts w:ascii="Arial" w:hAnsi="Arial" w:cs="Arial"/>
          <w:sz w:val="22"/>
          <w:szCs w:val="22"/>
        </w:rPr>
        <w:t>________________________________</w:t>
      </w:r>
    </w:p>
    <w:p w14:paraId="2C5CFE4B" w14:textId="331C40E1" w:rsidR="007B026E" w:rsidRPr="00403BFD" w:rsidRDefault="00403BFD" w:rsidP="00FD42E3">
      <w:pPr>
        <w:spacing w:line="360" w:lineRule="auto"/>
        <w:jc w:val="center"/>
        <w:rPr>
          <w:color w:val="auto"/>
        </w:rPr>
      </w:pPr>
      <w:r w:rsidRPr="00F94331">
        <w:rPr>
          <w:rFonts w:ascii="Arial" w:hAnsi="Arial" w:cs="Arial"/>
          <w:sz w:val="22"/>
          <w:szCs w:val="22"/>
        </w:rPr>
        <w:t>Empresa/assinatura</w:t>
      </w:r>
    </w:p>
    <w:sectPr w:rsidR="007B026E" w:rsidRPr="00403BFD" w:rsidSect="003971FB">
      <w:headerReference w:type="default" r:id="rId7"/>
      <w:footerReference w:type="default" r:id="rId8"/>
      <w:pgSz w:w="12240" w:h="15840"/>
      <w:pgMar w:top="1135" w:right="758" w:bottom="426" w:left="1276" w:header="708" w:footer="3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6C157" w14:textId="77777777" w:rsidR="003E706B" w:rsidRDefault="003E706B">
      <w:r>
        <w:separator/>
      </w:r>
    </w:p>
  </w:endnote>
  <w:endnote w:type="continuationSeparator" w:id="0">
    <w:p w14:paraId="09077712" w14:textId="77777777" w:rsidR="003E706B" w:rsidRDefault="003E7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BT">
    <w:altName w:val="Segoe Script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20849CA" w:rsidR="00600B66" w:rsidRPr="006F4954" w:rsidRDefault="00600B66" w:rsidP="006F4954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1AFF5" w14:textId="77777777" w:rsidR="003E706B" w:rsidRDefault="003E706B">
      <w:r>
        <w:separator/>
      </w:r>
    </w:p>
  </w:footnote>
  <w:footnote w:type="continuationSeparator" w:id="0">
    <w:p w14:paraId="255F247C" w14:textId="77777777" w:rsidR="003E706B" w:rsidRDefault="003E7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9BBB" w14:textId="1165D4C8" w:rsidR="00A758FE" w:rsidRPr="00B21BE5" w:rsidRDefault="00000000" w:rsidP="00B21BE5">
    <w:pPr>
      <w:pStyle w:val="Cabealho"/>
      <w:jc w:val="center"/>
      <w:rPr>
        <w:rFonts w:ascii="Arial" w:eastAsia="Swis721 BT" w:hAnsi="Arial" w:cs="Arial"/>
        <w:b/>
        <w:color w:val="FF0000"/>
      </w:rPr>
    </w:pPr>
    <w:r>
      <w:rPr>
        <w:rFonts w:ascii="Arial" w:hAnsi="Arial" w:cs="Arial"/>
      </w:rPr>
      <w:pict w14:anchorId="020071F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383.15pt;margin-top:-18.35pt;width:116.4pt;height:57.3pt;z-index:1;mso-wrap-distance-left:9.05pt;mso-wrap-distance-right:9.05pt" stroked="f">
          <v:fill opacity="0" color2="black"/>
          <v:textbox style="mso-next-textbox:#_x0000_s1025" inset="7.8pt,4.2pt,7.8pt,4.2pt">
            <w:txbxContent>
              <w:p w14:paraId="10B2BED2" w14:textId="77777777" w:rsidR="00A758FE" w:rsidRDefault="00A758FE"/>
            </w:txbxContent>
          </v:textbox>
        </v:shape>
      </w:pict>
    </w:r>
    <w:r w:rsidR="004C1F6C" w:rsidRPr="00B21BE5">
      <w:rPr>
        <w:rFonts w:ascii="Arial" w:eastAsia="Swis721 BT" w:hAnsi="Arial" w:cs="Arial"/>
        <w:b/>
        <w:color w:val="FF0000"/>
      </w:rPr>
      <w:t>TIMBRE DA EMPRESA</w:t>
    </w:r>
  </w:p>
  <w:p w14:paraId="5A3F1811" w14:textId="77777777" w:rsidR="00A758FE" w:rsidRDefault="00A758FE">
    <w:pPr>
      <w:pStyle w:val="Cabealho"/>
      <w:tabs>
        <w:tab w:val="left" w:pos="1905"/>
        <w:tab w:val="left" w:pos="6804"/>
      </w:tabs>
      <w:jc w:val="center"/>
    </w:pPr>
    <w:r>
      <w:rPr>
        <w:rFonts w:ascii="Swis721 BT" w:eastAsia="Swis721 BT" w:hAnsi="Swis721 BT" w:cs="Swis721 BT"/>
        <w:bCs/>
        <w:color w:val="FF000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52E2A"/>
    <w:rsid w:val="00061996"/>
    <w:rsid w:val="00065009"/>
    <w:rsid w:val="000866FB"/>
    <w:rsid w:val="000871D0"/>
    <w:rsid w:val="000A1687"/>
    <w:rsid w:val="000A2874"/>
    <w:rsid w:val="000B4341"/>
    <w:rsid w:val="000C15C6"/>
    <w:rsid w:val="000C64F1"/>
    <w:rsid w:val="000C6DE5"/>
    <w:rsid w:val="001029E4"/>
    <w:rsid w:val="00106E46"/>
    <w:rsid w:val="00111925"/>
    <w:rsid w:val="00116042"/>
    <w:rsid w:val="001303A1"/>
    <w:rsid w:val="00134D50"/>
    <w:rsid w:val="00137A8D"/>
    <w:rsid w:val="001651B9"/>
    <w:rsid w:val="001656C5"/>
    <w:rsid w:val="00171213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D213F"/>
    <w:rsid w:val="001E17EE"/>
    <w:rsid w:val="001F15C7"/>
    <w:rsid w:val="001F164D"/>
    <w:rsid w:val="001F3C47"/>
    <w:rsid w:val="00211E96"/>
    <w:rsid w:val="002156E1"/>
    <w:rsid w:val="0022192B"/>
    <w:rsid w:val="0022692E"/>
    <w:rsid w:val="002330FC"/>
    <w:rsid w:val="002436E6"/>
    <w:rsid w:val="00246DD9"/>
    <w:rsid w:val="00255B7C"/>
    <w:rsid w:val="00263333"/>
    <w:rsid w:val="0026492D"/>
    <w:rsid w:val="00281039"/>
    <w:rsid w:val="002860E2"/>
    <w:rsid w:val="00291863"/>
    <w:rsid w:val="00291B9E"/>
    <w:rsid w:val="00295D7F"/>
    <w:rsid w:val="00296A15"/>
    <w:rsid w:val="002A381F"/>
    <w:rsid w:val="002A51D6"/>
    <w:rsid w:val="002B7B9C"/>
    <w:rsid w:val="002C3D08"/>
    <w:rsid w:val="002C7DA5"/>
    <w:rsid w:val="002D1647"/>
    <w:rsid w:val="002F7CB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1046"/>
    <w:rsid w:val="0039434A"/>
    <w:rsid w:val="00394F98"/>
    <w:rsid w:val="00396C38"/>
    <w:rsid w:val="003971FB"/>
    <w:rsid w:val="003A13A1"/>
    <w:rsid w:val="003A6C50"/>
    <w:rsid w:val="003B612E"/>
    <w:rsid w:val="003B64E0"/>
    <w:rsid w:val="003C4650"/>
    <w:rsid w:val="003C58EE"/>
    <w:rsid w:val="003D3133"/>
    <w:rsid w:val="003D5424"/>
    <w:rsid w:val="003D594B"/>
    <w:rsid w:val="003D5EF6"/>
    <w:rsid w:val="003D6962"/>
    <w:rsid w:val="003E12F6"/>
    <w:rsid w:val="003E4C92"/>
    <w:rsid w:val="003E706B"/>
    <w:rsid w:val="003F0FAA"/>
    <w:rsid w:val="003F1259"/>
    <w:rsid w:val="003F1961"/>
    <w:rsid w:val="003F3761"/>
    <w:rsid w:val="003F3B10"/>
    <w:rsid w:val="004010C5"/>
    <w:rsid w:val="00403BFD"/>
    <w:rsid w:val="0041657D"/>
    <w:rsid w:val="00416967"/>
    <w:rsid w:val="0042490F"/>
    <w:rsid w:val="004334B5"/>
    <w:rsid w:val="00433A49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3160"/>
    <w:rsid w:val="00486A7E"/>
    <w:rsid w:val="00491F94"/>
    <w:rsid w:val="004A08CB"/>
    <w:rsid w:val="004B3478"/>
    <w:rsid w:val="004C06D8"/>
    <w:rsid w:val="004C1F6C"/>
    <w:rsid w:val="004C29F7"/>
    <w:rsid w:val="004E1B3D"/>
    <w:rsid w:val="004E2037"/>
    <w:rsid w:val="004F5788"/>
    <w:rsid w:val="00500B27"/>
    <w:rsid w:val="0050354C"/>
    <w:rsid w:val="00504BB0"/>
    <w:rsid w:val="00505A63"/>
    <w:rsid w:val="005079C3"/>
    <w:rsid w:val="00510658"/>
    <w:rsid w:val="00517B19"/>
    <w:rsid w:val="00525683"/>
    <w:rsid w:val="005265DB"/>
    <w:rsid w:val="00532B43"/>
    <w:rsid w:val="00533F42"/>
    <w:rsid w:val="00534B3E"/>
    <w:rsid w:val="00536AFC"/>
    <w:rsid w:val="00541BAC"/>
    <w:rsid w:val="005449D6"/>
    <w:rsid w:val="005531C7"/>
    <w:rsid w:val="00560E53"/>
    <w:rsid w:val="005638B0"/>
    <w:rsid w:val="00571298"/>
    <w:rsid w:val="00572709"/>
    <w:rsid w:val="00576A30"/>
    <w:rsid w:val="00577C08"/>
    <w:rsid w:val="005A430E"/>
    <w:rsid w:val="005A6B50"/>
    <w:rsid w:val="005A719F"/>
    <w:rsid w:val="005B6F29"/>
    <w:rsid w:val="005C36B5"/>
    <w:rsid w:val="005D1FFE"/>
    <w:rsid w:val="005D45A6"/>
    <w:rsid w:val="005D57B1"/>
    <w:rsid w:val="005D6AAA"/>
    <w:rsid w:val="005D6B1A"/>
    <w:rsid w:val="005E24A0"/>
    <w:rsid w:val="005E5E4B"/>
    <w:rsid w:val="005E77B7"/>
    <w:rsid w:val="005F21C6"/>
    <w:rsid w:val="005F23D2"/>
    <w:rsid w:val="005F5C63"/>
    <w:rsid w:val="00600B66"/>
    <w:rsid w:val="00604402"/>
    <w:rsid w:val="00606DAD"/>
    <w:rsid w:val="006125B0"/>
    <w:rsid w:val="00612C9C"/>
    <w:rsid w:val="0061360F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3168"/>
    <w:rsid w:val="00645ED7"/>
    <w:rsid w:val="006508D1"/>
    <w:rsid w:val="00652D4C"/>
    <w:rsid w:val="00667B76"/>
    <w:rsid w:val="00685577"/>
    <w:rsid w:val="00693093"/>
    <w:rsid w:val="00693A30"/>
    <w:rsid w:val="00695931"/>
    <w:rsid w:val="006A1656"/>
    <w:rsid w:val="006A4F9C"/>
    <w:rsid w:val="006B1100"/>
    <w:rsid w:val="006B7AA6"/>
    <w:rsid w:val="006B7C2C"/>
    <w:rsid w:val="006C34FD"/>
    <w:rsid w:val="006D2F6E"/>
    <w:rsid w:val="006D6CA0"/>
    <w:rsid w:val="006E58B3"/>
    <w:rsid w:val="006F0A08"/>
    <w:rsid w:val="006F3F34"/>
    <w:rsid w:val="006F4954"/>
    <w:rsid w:val="006F511D"/>
    <w:rsid w:val="00704FFB"/>
    <w:rsid w:val="00706090"/>
    <w:rsid w:val="007074E4"/>
    <w:rsid w:val="0071242C"/>
    <w:rsid w:val="007134D5"/>
    <w:rsid w:val="0072597D"/>
    <w:rsid w:val="0073165D"/>
    <w:rsid w:val="00735BBA"/>
    <w:rsid w:val="00745DE4"/>
    <w:rsid w:val="00755E3A"/>
    <w:rsid w:val="007564FE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A5BC7"/>
    <w:rsid w:val="007B026E"/>
    <w:rsid w:val="007B13B1"/>
    <w:rsid w:val="007B56BF"/>
    <w:rsid w:val="007C2810"/>
    <w:rsid w:val="007E2468"/>
    <w:rsid w:val="007F222F"/>
    <w:rsid w:val="007F229A"/>
    <w:rsid w:val="0080726F"/>
    <w:rsid w:val="008236F7"/>
    <w:rsid w:val="008245EA"/>
    <w:rsid w:val="0083189C"/>
    <w:rsid w:val="008341DF"/>
    <w:rsid w:val="0085437B"/>
    <w:rsid w:val="00857200"/>
    <w:rsid w:val="00860388"/>
    <w:rsid w:val="00861DFC"/>
    <w:rsid w:val="00865571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2A35"/>
    <w:rsid w:val="00907292"/>
    <w:rsid w:val="00914BB0"/>
    <w:rsid w:val="009169D2"/>
    <w:rsid w:val="0091792A"/>
    <w:rsid w:val="00920E1E"/>
    <w:rsid w:val="009222E5"/>
    <w:rsid w:val="00925861"/>
    <w:rsid w:val="00935741"/>
    <w:rsid w:val="009436BC"/>
    <w:rsid w:val="009455EF"/>
    <w:rsid w:val="00945FD5"/>
    <w:rsid w:val="009465C3"/>
    <w:rsid w:val="0095699A"/>
    <w:rsid w:val="00965E20"/>
    <w:rsid w:val="00972905"/>
    <w:rsid w:val="00973C11"/>
    <w:rsid w:val="00974273"/>
    <w:rsid w:val="00984E56"/>
    <w:rsid w:val="00985AF4"/>
    <w:rsid w:val="00994B63"/>
    <w:rsid w:val="009951D9"/>
    <w:rsid w:val="0099678A"/>
    <w:rsid w:val="00996CDC"/>
    <w:rsid w:val="009C3EF2"/>
    <w:rsid w:val="009D59BD"/>
    <w:rsid w:val="009E1431"/>
    <w:rsid w:val="009E466F"/>
    <w:rsid w:val="009E541B"/>
    <w:rsid w:val="009E6AB6"/>
    <w:rsid w:val="009E770D"/>
    <w:rsid w:val="00A04F5E"/>
    <w:rsid w:val="00A06035"/>
    <w:rsid w:val="00A30A43"/>
    <w:rsid w:val="00A320A1"/>
    <w:rsid w:val="00A420EA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214A"/>
    <w:rsid w:val="00A93909"/>
    <w:rsid w:val="00A93FD7"/>
    <w:rsid w:val="00AA3A20"/>
    <w:rsid w:val="00AB2AF6"/>
    <w:rsid w:val="00AB59A6"/>
    <w:rsid w:val="00AC12A5"/>
    <w:rsid w:val="00AD044B"/>
    <w:rsid w:val="00AE19FD"/>
    <w:rsid w:val="00AE3432"/>
    <w:rsid w:val="00AE5F3D"/>
    <w:rsid w:val="00AE7F5C"/>
    <w:rsid w:val="00B00042"/>
    <w:rsid w:val="00B02028"/>
    <w:rsid w:val="00B033BE"/>
    <w:rsid w:val="00B0419B"/>
    <w:rsid w:val="00B064FC"/>
    <w:rsid w:val="00B102F8"/>
    <w:rsid w:val="00B16B54"/>
    <w:rsid w:val="00B16FEF"/>
    <w:rsid w:val="00B21BE5"/>
    <w:rsid w:val="00B30BE8"/>
    <w:rsid w:val="00B370A9"/>
    <w:rsid w:val="00B42F92"/>
    <w:rsid w:val="00B441E7"/>
    <w:rsid w:val="00B44734"/>
    <w:rsid w:val="00B52101"/>
    <w:rsid w:val="00B64A7A"/>
    <w:rsid w:val="00B706A5"/>
    <w:rsid w:val="00B710CE"/>
    <w:rsid w:val="00B77AD3"/>
    <w:rsid w:val="00B817B8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2CA6"/>
    <w:rsid w:val="00C05802"/>
    <w:rsid w:val="00C102AA"/>
    <w:rsid w:val="00C10BBE"/>
    <w:rsid w:val="00C1499A"/>
    <w:rsid w:val="00C320A1"/>
    <w:rsid w:val="00C3677A"/>
    <w:rsid w:val="00C37410"/>
    <w:rsid w:val="00C51CB8"/>
    <w:rsid w:val="00C649FA"/>
    <w:rsid w:val="00C74CC0"/>
    <w:rsid w:val="00C83D7C"/>
    <w:rsid w:val="00C846FA"/>
    <w:rsid w:val="00C86487"/>
    <w:rsid w:val="00C86871"/>
    <w:rsid w:val="00C91690"/>
    <w:rsid w:val="00C94FA0"/>
    <w:rsid w:val="00C96D36"/>
    <w:rsid w:val="00CB1D62"/>
    <w:rsid w:val="00CB234A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CF264D"/>
    <w:rsid w:val="00D0003E"/>
    <w:rsid w:val="00D12008"/>
    <w:rsid w:val="00D268D2"/>
    <w:rsid w:val="00D458EF"/>
    <w:rsid w:val="00D45ADF"/>
    <w:rsid w:val="00D61EEA"/>
    <w:rsid w:val="00D63AF3"/>
    <w:rsid w:val="00D658DE"/>
    <w:rsid w:val="00D65952"/>
    <w:rsid w:val="00D71172"/>
    <w:rsid w:val="00D72E53"/>
    <w:rsid w:val="00D7446F"/>
    <w:rsid w:val="00D77BC7"/>
    <w:rsid w:val="00D872D1"/>
    <w:rsid w:val="00D90F5B"/>
    <w:rsid w:val="00DA7A4A"/>
    <w:rsid w:val="00DB52DE"/>
    <w:rsid w:val="00DD176B"/>
    <w:rsid w:val="00DD4430"/>
    <w:rsid w:val="00DD45B8"/>
    <w:rsid w:val="00DE02C5"/>
    <w:rsid w:val="00DF2631"/>
    <w:rsid w:val="00DF7C38"/>
    <w:rsid w:val="00E0750E"/>
    <w:rsid w:val="00E10632"/>
    <w:rsid w:val="00E12CB6"/>
    <w:rsid w:val="00E16F43"/>
    <w:rsid w:val="00E22270"/>
    <w:rsid w:val="00E22859"/>
    <w:rsid w:val="00E258DB"/>
    <w:rsid w:val="00E27EAF"/>
    <w:rsid w:val="00E351DB"/>
    <w:rsid w:val="00E42654"/>
    <w:rsid w:val="00E45DA6"/>
    <w:rsid w:val="00E60327"/>
    <w:rsid w:val="00E70962"/>
    <w:rsid w:val="00E7139F"/>
    <w:rsid w:val="00E80341"/>
    <w:rsid w:val="00E96B5A"/>
    <w:rsid w:val="00EA2DDA"/>
    <w:rsid w:val="00EB09E4"/>
    <w:rsid w:val="00EB5FA1"/>
    <w:rsid w:val="00EC453D"/>
    <w:rsid w:val="00ED346C"/>
    <w:rsid w:val="00ED58E5"/>
    <w:rsid w:val="00ED6EBE"/>
    <w:rsid w:val="00ED74FD"/>
    <w:rsid w:val="00EE292D"/>
    <w:rsid w:val="00EE2B0A"/>
    <w:rsid w:val="00EF2178"/>
    <w:rsid w:val="00EF44F8"/>
    <w:rsid w:val="00F021D7"/>
    <w:rsid w:val="00F06983"/>
    <w:rsid w:val="00F07B9B"/>
    <w:rsid w:val="00F16AE9"/>
    <w:rsid w:val="00F23646"/>
    <w:rsid w:val="00F2574C"/>
    <w:rsid w:val="00F258CE"/>
    <w:rsid w:val="00F30D68"/>
    <w:rsid w:val="00F33C9D"/>
    <w:rsid w:val="00F40C25"/>
    <w:rsid w:val="00F4570C"/>
    <w:rsid w:val="00F47BFD"/>
    <w:rsid w:val="00F51D0F"/>
    <w:rsid w:val="00F51D39"/>
    <w:rsid w:val="00F53D5A"/>
    <w:rsid w:val="00F56A49"/>
    <w:rsid w:val="00F57857"/>
    <w:rsid w:val="00F7400E"/>
    <w:rsid w:val="00F74D78"/>
    <w:rsid w:val="00F74DF9"/>
    <w:rsid w:val="00F756B0"/>
    <w:rsid w:val="00F77F94"/>
    <w:rsid w:val="00F8328E"/>
    <w:rsid w:val="00F856BE"/>
    <w:rsid w:val="00F94529"/>
    <w:rsid w:val="00FA4E24"/>
    <w:rsid w:val="00FB4F47"/>
    <w:rsid w:val="00FB5948"/>
    <w:rsid w:val="00FB5CDF"/>
    <w:rsid w:val="00FC2D74"/>
    <w:rsid w:val="00FC5535"/>
    <w:rsid w:val="00FD1463"/>
    <w:rsid w:val="00FD1B81"/>
    <w:rsid w:val="00FD42E3"/>
    <w:rsid w:val="00FD6319"/>
    <w:rsid w:val="00FE097D"/>
    <w:rsid w:val="00FE0D21"/>
    <w:rsid w:val="00FE1C0B"/>
    <w:rsid w:val="00FE1C8B"/>
    <w:rsid w:val="00FF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243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Aline Sayuri Xavier Seribeli</cp:lastModifiedBy>
  <cp:revision>177</cp:revision>
  <cp:lastPrinted>2024-05-06T16:50:00Z</cp:lastPrinted>
  <dcterms:created xsi:type="dcterms:W3CDTF">2024-04-19T16:40:00Z</dcterms:created>
  <dcterms:modified xsi:type="dcterms:W3CDTF">2026-06-16T17:42:00Z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